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34296D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  <w:r w:rsidR="00C53FDA"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34296D" w:rsidRDefault="00430D4C" w:rsidP="00430D4C">
      <w:pPr>
        <w:spacing w:after="0"/>
        <w:jc w:val="right"/>
        <w:rPr>
          <w:rFonts w:ascii="Times New Roman" w:hAnsi="Times New Roman"/>
        </w:rPr>
      </w:pPr>
      <w:r w:rsidRPr="00342470">
        <w:rPr>
          <w:rFonts w:ascii="Times New Roman" w:hAnsi="Times New Roman"/>
          <w:lang w:val="en-US"/>
        </w:rPr>
        <w:t>«_____»________________20</w:t>
      </w:r>
      <w:r w:rsidR="00B63AC3" w:rsidRPr="00342470">
        <w:rPr>
          <w:rFonts w:ascii="Times New Roman" w:hAnsi="Times New Roman"/>
          <w:lang w:val="en-US"/>
        </w:rPr>
        <w:t>2</w:t>
      </w:r>
      <w:r w:rsidR="0034296D">
        <w:rPr>
          <w:rFonts w:ascii="Times New Roman" w:hAnsi="Times New Roman"/>
        </w:rPr>
        <w:t>1</w:t>
      </w:r>
    </w:p>
    <w:p w:rsidR="00430D4C" w:rsidRPr="00342470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42470">
        <w:rPr>
          <w:rFonts w:ascii="Times New Roman" w:hAnsi="Times New Roman"/>
          <w:sz w:val="24"/>
          <w:szCs w:val="24"/>
        </w:rPr>
        <w:t>ул</w:t>
      </w:r>
      <w:proofErr w:type="gramStart"/>
      <w:r w:rsidR="00342470">
        <w:rPr>
          <w:rFonts w:ascii="Times New Roman" w:hAnsi="Times New Roman"/>
          <w:sz w:val="24"/>
          <w:szCs w:val="24"/>
        </w:rPr>
        <w:t>.Э</w:t>
      </w:r>
      <w:proofErr w:type="gramEnd"/>
      <w:r w:rsidR="00342470">
        <w:rPr>
          <w:rFonts w:ascii="Times New Roman" w:hAnsi="Times New Roman"/>
          <w:sz w:val="24"/>
          <w:szCs w:val="24"/>
        </w:rPr>
        <w:t>нгельса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342470">
        <w:rPr>
          <w:rFonts w:ascii="Times New Roman" w:hAnsi="Times New Roman"/>
          <w:sz w:val="24"/>
          <w:szCs w:val="24"/>
        </w:rPr>
        <w:t>19в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42470">
        <w:rPr>
          <w:rFonts w:ascii="Times New Roman" w:hAnsi="Times New Roman"/>
          <w:sz w:val="24"/>
          <w:szCs w:val="24"/>
        </w:rPr>
        <w:t>1983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7555E2">
        <w:rPr>
          <w:rFonts w:ascii="Times New Roman" w:hAnsi="Times New Roman"/>
          <w:sz w:val="24"/>
          <w:szCs w:val="24"/>
        </w:rPr>
        <w:t>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342470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</w:t>
      </w:r>
      <w:r w:rsidR="00342470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342470">
        <w:rPr>
          <w:rFonts w:ascii="Times New Roman" w:hAnsi="Times New Roman"/>
          <w:sz w:val="24"/>
          <w:szCs w:val="24"/>
          <w:u w:val="single"/>
        </w:rPr>
        <w:t>8926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42470">
        <w:rPr>
          <w:rFonts w:ascii="Times New Roman" w:hAnsi="Times New Roman"/>
          <w:sz w:val="24"/>
          <w:szCs w:val="24"/>
          <w:u w:val="single"/>
        </w:rPr>
        <w:t>1521,9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342470">
        <w:rPr>
          <w:rFonts w:ascii="Times New Roman" w:hAnsi="Times New Roman"/>
          <w:sz w:val="24"/>
          <w:szCs w:val="24"/>
          <w:u w:val="single"/>
        </w:rPr>
        <w:t>914,1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42470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342470">
        <w:rPr>
          <w:rFonts w:ascii="Times New Roman" w:hAnsi="Times New Roman"/>
          <w:sz w:val="24"/>
          <w:szCs w:val="24"/>
          <w:u w:val="single"/>
        </w:rPr>
        <w:t>152,1</w:t>
      </w:r>
      <w:r w:rsidRPr="00ED6A98">
        <w:rPr>
          <w:rFonts w:ascii="Times New Roman" w:hAnsi="Times New Roman"/>
          <w:sz w:val="24"/>
          <w:szCs w:val="24"/>
          <w:u w:val="single"/>
        </w:rPr>
        <w:t>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4247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342470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4247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4247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34247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4247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342470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34247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42470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42470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хорошие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99676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</w:t>
            </w:r>
            <w:r w:rsidR="00E23D1A"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99676F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хорошие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F77CDB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99676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99676F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99676F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99676F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99676F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99676F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99676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34296D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34296D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3429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34296D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63D1F"/>
    <w:rsid w:val="000F2E08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42470"/>
    <w:rsid w:val="0034296D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555E2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9676F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77CDB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37ABD-D072-48BB-B979-C53BCE2D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22</cp:revision>
  <cp:lastPrinted>2020-12-15T08:46:00Z</cp:lastPrinted>
  <dcterms:created xsi:type="dcterms:W3CDTF">2020-12-15T10:58:00Z</dcterms:created>
  <dcterms:modified xsi:type="dcterms:W3CDTF">2021-02-15T10:52:00Z</dcterms:modified>
</cp:coreProperties>
</file>